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2003" w14:textId="4CC5AF7E" w:rsidR="0050029F" w:rsidRDefault="0050029F" w:rsidP="0050029F">
      <w:pPr>
        <w:rPr>
          <w:rFonts w:ascii="Arial" w:hAnsi="Arial" w:cs="Arial"/>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6763CB12" w14:textId="3B380C09" w:rsidR="00552E30" w:rsidRPr="000515AA" w:rsidRDefault="00552E30" w:rsidP="00552E30">
      <w:pPr>
        <w:tabs>
          <w:tab w:val="right" w:pos="5760"/>
          <w:tab w:val="right" w:leader="dot" w:pos="9000"/>
        </w:tabs>
        <w:jc w:val="right"/>
        <w:rPr>
          <w:rFonts w:ascii="Arial" w:hAnsi="Arial" w:cs="Arial"/>
          <w:sz w:val="20"/>
          <w:szCs w:val="20"/>
        </w:rPr>
      </w:pPr>
      <w:r w:rsidRPr="000515AA">
        <w:rPr>
          <w:rFonts w:ascii="Arial" w:hAnsi="Arial" w:cs="Arial"/>
          <w:sz w:val="20"/>
          <w:szCs w:val="20"/>
        </w:rPr>
        <w:t xml:space="preserve">Załącznik </w:t>
      </w:r>
      <w:proofErr w:type="gramStart"/>
      <w:r w:rsidRPr="000515AA">
        <w:rPr>
          <w:rFonts w:ascii="Arial" w:hAnsi="Arial" w:cs="Arial"/>
          <w:sz w:val="20"/>
          <w:szCs w:val="20"/>
        </w:rPr>
        <w:t xml:space="preserve">nr  </w:t>
      </w:r>
      <w:r w:rsidR="003B5371">
        <w:rPr>
          <w:rFonts w:ascii="Arial" w:hAnsi="Arial" w:cs="Arial"/>
          <w:sz w:val="20"/>
          <w:szCs w:val="20"/>
        </w:rPr>
        <w:t>5</w:t>
      </w:r>
      <w:proofErr w:type="gramEnd"/>
      <w:r w:rsidRPr="000515AA">
        <w:rPr>
          <w:rFonts w:ascii="Arial" w:hAnsi="Arial" w:cs="Arial"/>
          <w:sz w:val="20"/>
          <w:szCs w:val="20"/>
        </w:rPr>
        <w:t xml:space="preserve"> do SWZ</w:t>
      </w:r>
    </w:p>
    <w:p w14:paraId="7A72563D" w14:textId="77777777" w:rsidR="00552E30" w:rsidRPr="000515AA" w:rsidRDefault="00552E30" w:rsidP="00552E30">
      <w:pPr>
        <w:tabs>
          <w:tab w:val="right" w:pos="5760"/>
          <w:tab w:val="right" w:leader="dot" w:pos="9000"/>
        </w:tabs>
        <w:rPr>
          <w:rFonts w:ascii="Arial" w:hAnsi="Arial" w:cs="Arial"/>
          <w:i/>
          <w:iCs/>
          <w:sz w:val="20"/>
          <w:szCs w:val="20"/>
        </w:rPr>
      </w:pPr>
    </w:p>
    <w:p w14:paraId="0F636729" w14:textId="40926FA0" w:rsidR="00552E30" w:rsidRDefault="00552E30" w:rsidP="007065A1">
      <w:pPr>
        <w:pStyle w:val="Nagwek2"/>
        <w:spacing w:before="0" w:line="276" w:lineRule="auto"/>
        <w:ind w:left="578" w:hanging="578"/>
        <w:jc w:val="center"/>
        <w:rPr>
          <w:sz w:val="20"/>
          <w:szCs w:val="20"/>
        </w:rPr>
      </w:pPr>
    </w:p>
    <w:p w14:paraId="4CD1313B" w14:textId="77777777" w:rsidR="00F728DF" w:rsidRPr="00F728DF" w:rsidRDefault="00F728DF" w:rsidP="00F728DF"/>
    <w:p w14:paraId="73795341" w14:textId="77777777" w:rsidR="00552E30" w:rsidRPr="00D97527" w:rsidRDefault="00552E30" w:rsidP="00F605D9">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3D6D54AA" w14:textId="54D7D0BE" w:rsidR="00D97527" w:rsidRDefault="00552E30" w:rsidP="00F605D9">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02219E75" w14:textId="318E2F6D" w:rsidR="00D97527" w:rsidRPr="00D97527" w:rsidRDefault="00D97527" w:rsidP="00F605D9">
      <w:pPr>
        <w:spacing w:line="276" w:lineRule="auto"/>
        <w:jc w:val="center"/>
        <w:rPr>
          <w:rFonts w:ascii="Arial" w:hAnsi="Arial" w:cs="Arial"/>
          <w:b/>
          <w:bCs/>
          <w:sz w:val="20"/>
          <w:szCs w:val="20"/>
        </w:rPr>
      </w:pPr>
      <w:r w:rsidRPr="00D97527">
        <w:rPr>
          <w:rFonts w:ascii="Arial" w:hAnsi="Arial" w:cs="Arial"/>
          <w:b/>
          <w:bCs/>
          <w:sz w:val="20"/>
          <w:szCs w:val="20"/>
        </w:rPr>
        <w:t>o której mowa w art. 108 ust. 1 pkt 5 ustawy z dnia 11 września 2019 r. Prawo zamówień publicznych (dalej jako: ustawa Pzp)</w:t>
      </w:r>
      <w:r w:rsidR="00D56A7E">
        <w:rPr>
          <w:rFonts w:ascii="Arial" w:hAnsi="Arial" w:cs="Arial"/>
          <w:b/>
          <w:bCs/>
          <w:sz w:val="20"/>
          <w:szCs w:val="20"/>
        </w:rPr>
        <w:t xml:space="preserve"> </w:t>
      </w:r>
    </w:p>
    <w:p w14:paraId="107BC9C5" w14:textId="5EC8ABCB" w:rsidR="00552E30" w:rsidRPr="000515AA" w:rsidRDefault="00552E30" w:rsidP="00F605D9">
      <w:pPr>
        <w:pStyle w:val="Nagwek2"/>
        <w:spacing w:before="0" w:line="276" w:lineRule="auto"/>
        <w:ind w:left="0" w:firstLine="0"/>
        <w:jc w:val="both"/>
        <w:rPr>
          <w:sz w:val="20"/>
          <w:szCs w:val="20"/>
        </w:rPr>
      </w:pPr>
    </w:p>
    <w:p w14:paraId="5E40F108" w14:textId="77777777" w:rsidR="00A84D9E" w:rsidRPr="000515AA" w:rsidRDefault="00A84D9E" w:rsidP="00F605D9">
      <w:pPr>
        <w:spacing w:line="276" w:lineRule="auto"/>
        <w:ind w:left="1560" w:hanging="1560"/>
        <w:jc w:val="both"/>
        <w:rPr>
          <w:rFonts w:ascii="Arial" w:hAnsi="Arial" w:cs="Arial"/>
          <w:bCs/>
          <w:sz w:val="20"/>
          <w:szCs w:val="20"/>
        </w:rPr>
      </w:pPr>
    </w:p>
    <w:p w14:paraId="04C06FCB" w14:textId="1774385E"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Nazwa i adres Wykonawcy:</w:t>
      </w:r>
    </w:p>
    <w:p w14:paraId="60A331CF" w14:textId="77777777" w:rsidR="00F86864" w:rsidRPr="000515AA" w:rsidRDefault="00F86864" w:rsidP="00F605D9">
      <w:pPr>
        <w:spacing w:line="276" w:lineRule="auto"/>
        <w:ind w:left="-284" w:firstLine="142"/>
        <w:jc w:val="both"/>
        <w:rPr>
          <w:rFonts w:ascii="Arial" w:hAnsi="Arial" w:cs="Arial"/>
          <w:bCs/>
          <w:sz w:val="20"/>
          <w:szCs w:val="20"/>
        </w:rPr>
      </w:pPr>
    </w:p>
    <w:p w14:paraId="658D5F1D" w14:textId="77777777"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w:t>
      </w:r>
    </w:p>
    <w:p w14:paraId="7B86C75B" w14:textId="77777777"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w:t>
      </w:r>
    </w:p>
    <w:p w14:paraId="7C9AD681" w14:textId="77777777" w:rsidR="00552E30" w:rsidRPr="000515AA" w:rsidRDefault="00552E30" w:rsidP="00F605D9">
      <w:pPr>
        <w:pStyle w:val="Nagwek2"/>
        <w:spacing w:before="0" w:line="276" w:lineRule="auto"/>
        <w:ind w:left="0" w:firstLine="0"/>
        <w:jc w:val="both"/>
        <w:rPr>
          <w:b w:val="0"/>
          <w:sz w:val="20"/>
          <w:szCs w:val="20"/>
        </w:rPr>
      </w:pPr>
    </w:p>
    <w:p w14:paraId="33100669" w14:textId="6ECD23D8" w:rsidR="00CF452F" w:rsidRDefault="00CF452F" w:rsidP="00F605D9">
      <w:pPr>
        <w:spacing w:line="276" w:lineRule="auto"/>
        <w:jc w:val="both"/>
        <w:rPr>
          <w:rFonts w:ascii="Arial" w:hAnsi="Arial" w:cs="Arial"/>
          <w:sz w:val="20"/>
          <w:szCs w:val="20"/>
        </w:rPr>
      </w:pPr>
      <w:r>
        <w:rPr>
          <w:rFonts w:ascii="Arial" w:hAnsi="Arial" w:cs="Arial"/>
          <w:sz w:val="20"/>
          <w:szCs w:val="20"/>
        </w:rPr>
        <w:t>Biorąc udział w post</w:t>
      </w:r>
      <w:r w:rsidR="00052B5A">
        <w:rPr>
          <w:rFonts w:ascii="Arial" w:hAnsi="Arial" w:cs="Arial"/>
          <w:sz w:val="20"/>
          <w:szCs w:val="20"/>
        </w:rPr>
        <w:t>ę</w:t>
      </w:r>
      <w:r>
        <w:rPr>
          <w:rFonts w:ascii="Arial" w:hAnsi="Arial" w:cs="Arial"/>
          <w:sz w:val="20"/>
          <w:szCs w:val="20"/>
        </w:rPr>
        <w:t>powaniu o udzielenie zamówienia publicznego na:</w:t>
      </w:r>
    </w:p>
    <w:p w14:paraId="229807F2" w14:textId="77777777" w:rsidR="00BD0776" w:rsidRPr="00BD0776" w:rsidRDefault="00BD0776" w:rsidP="00F605D9">
      <w:pPr>
        <w:spacing w:line="276" w:lineRule="auto"/>
        <w:jc w:val="both"/>
        <w:rPr>
          <w:rFonts w:ascii="Arial" w:hAnsi="Arial" w:cs="Arial"/>
          <w:sz w:val="12"/>
          <w:szCs w:val="12"/>
        </w:rPr>
      </w:pPr>
    </w:p>
    <w:p w14:paraId="112AB416" w14:textId="344B2C4D" w:rsidR="00BE005D" w:rsidRDefault="000B0D9E" w:rsidP="00F605D9">
      <w:pPr>
        <w:spacing w:line="276" w:lineRule="auto"/>
        <w:jc w:val="both"/>
        <w:rPr>
          <w:rFonts w:ascii="Arial" w:hAnsi="Arial" w:cs="Arial"/>
          <w:b/>
          <w:bCs/>
          <w:sz w:val="20"/>
          <w:szCs w:val="20"/>
        </w:rPr>
      </w:pPr>
      <w:bookmarkStart w:id="0" w:name="_Hlk198537241"/>
      <w:bookmarkStart w:id="1" w:name="_Hlk195191768"/>
      <w:r w:rsidRPr="00041F63">
        <w:rPr>
          <w:rFonts w:ascii="Arial" w:hAnsi="Arial" w:cs="Arial"/>
          <w:b/>
          <w:bCs/>
          <w:sz w:val="20"/>
          <w:szCs w:val="20"/>
        </w:rPr>
        <w:t>Opracowanie dokumentacji projektowo-kosztorysowej na zadanie pn.:</w:t>
      </w:r>
      <w:r>
        <w:rPr>
          <w:rFonts w:ascii="Arial" w:hAnsi="Arial" w:cs="Arial"/>
          <w:b/>
          <w:bCs/>
          <w:sz w:val="20"/>
          <w:szCs w:val="20"/>
        </w:rPr>
        <w:t xml:space="preserve"> </w:t>
      </w:r>
      <w:r w:rsidRPr="00041F63">
        <w:rPr>
          <w:rFonts w:ascii="Arial" w:hAnsi="Arial" w:cs="Arial"/>
          <w:b/>
          <w:bCs/>
          <w:sz w:val="20"/>
          <w:szCs w:val="20"/>
        </w:rPr>
        <w:t>Rozbudowa drogi powiatowej nr 1435K wraz z budową drogi dla pieszych i rowerów</w:t>
      </w:r>
      <w:r>
        <w:rPr>
          <w:rFonts w:ascii="Arial" w:hAnsi="Arial" w:cs="Arial"/>
          <w:b/>
          <w:bCs/>
          <w:sz w:val="20"/>
          <w:szCs w:val="20"/>
        </w:rPr>
        <w:t xml:space="preserve"> </w:t>
      </w:r>
      <w:r w:rsidRPr="00041F63">
        <w:rPr>
          <w:rFonts w:ascii="Arial" w:hAnsi="Arial" w:cs="Arial"/>
          <w:b/>
          <w:bCs/>
          <w:sz w:val="20"/>
          <w:szCs w:val="20"/>
        </w:rPr>
        <w:t>w miejscowościach Okulice i Dębina</w:t>
      </w:r>
      <w:bookmarkEnd w:id="0"/>
      <w:bookmarkEnd w:id="1"/>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7.2026</w:t>
      </w:r>
    </w:p>
    <w:p w14:paraId="1B538020" w14:textId="77777777" w:rsidR="000B0D9E" w:rsidRDefault="000B0D9E" w:rsidP="00F605D9">
      <w:pPr>
        <w:spacing w:line="276" w:lineRule="auto"/>
        <w:jc w:val="both"/>
        <w:rPr>
          <w:rFonts w:ascii="Arial" w:hAnsi="Arial" w:cs="Arial"/>
          <w:b/>
          <w:sz w:val="20"/>
          <w:szCs w:val="20"/>
        </w:rPr>
      </w:pPr>
    </w:p>
    <w:p w14:paraId="23FB5BC4" w14:textId="46B60086" w:rsidR="0050029F" w:rsidRPr="0050029F" w:rsidRDefault="0050029F" w:rsidP="00F605D9">
      <w:pPr>
        <w:spacing w:line="276" w:lineRule="auto"/>
        <w:jc w:val="both"/>
        <w:rPr>
          <w:rFonts w:ascii="Arial" w:hAnsi="Arial" w:cs="Arial"/>
          <w:bCs/>
          <w:sz w:val="20"/>
          <w:szCs w:val="20"/>
        </w:rPr>
      </w:pPr>
      <w:r w:rsidRPr="0050029F">
        <w:rPr>
          <w:rFonts w:ascii="Arial" w:hAnsi="Arial" w:cs="Arial"/>
          <w:bCs/>
          <w:sz w:val="20"/>
          <w:szCs w:val="20"/>
        </w:rPr>
        <w:t xml:space="preserve">Oświadczam, </w:t>
      </w:r>
      <w:r w:rsidR="00BE005D" w:rsidRPr="0050029F">
        <w:rPr>
          <w:rFonts w:ascii="Arial" w:hAnsi="Arial" w:cs="Arial"/>
          <w:bCs/>
          <w:sz w:val="20"/>
          <w:szCs w:val="20"/>
        </w:rPr>
        <w:t>że</w:t>
      </w:r>
      <w:r w:rsidRPr="0050029F">
        <w:rPr>
          <w:rFonts w:ascii="Arial" w:hAnsi="Arial" w:cs="Arial"/>
          <w:bCs/>
          <w:sz w:val="20"/>
          <w:szCs w:val="20"/>
        </w:rPr>
        <w:t xml:space="preserve"> reprezentowany przeze mnie podmiot:</w:t>
      </w:r>
    </w:p>
    <w:p w14:paraId="1332B6F5" w14:textId="77777777" w:rsidR="00552E30" w:rsidRPr="000515AA" w:rsidRDefault="00552E30" w:rsidP="00F605D9">
      <w:pPr>
        <w:spacing w:line="276" w:lineRule="auto"/>
        <w:jc w:val="both"/>
        <w:rPr>
          <w:rFonts w:ascii="Arial" w:hAnsi="Arial" w:cs="Arial"/>
          <w:sz w:val="20"/>
          <w:szCs w:val="20"/>
        </w:rPr>
      </w:pPr>
    </w:p>
    <w:p w14:paraId="1BA19E49" w14:textId="77777777" w:rsidR="00552E30" w:rsidRPr="000515AA" w:rsidRDefault="00552E30" w:rsidP="00F605D9">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224222B9" w14:textId="77777777" w:rsidR="00552E30" w:rsidRPr="000515AA" w:rsidRDefault="00552E30" w:rsidP="00F605D9">
      <w:pPr>
        <w:autoSpaceDN w:val="0"/>
        <w:spacing w:line="276" w:lineRule="auto"/>
        <w:jc w:val="both"/>
        <w:textAlignment w:val="baseline"/>
        <w:rPr>
          <w:rFonts w:ascii="Arial" w:eastAsia="Calibri" w:hAnsi="Arial" w:cs="Arial"/>
          <w:sz w:val="20"/>
          <w:szCs w:val="20"/>
          <w:lang w:eastAsia="en-US"/>
        </w:rPr>
      </w:pPr>
    </w:p>
    <w:p w14:paraId="5E3AE2A1" w14:textId="6F654F7B" w:rsidR="00552E30" w:rsidRPr="000515AA" w:rsidRDefault="00552E30" w:rsidP="00F605D9">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4152903" w14:textId="77777777" w:rsidR="00552E30" w:rsidRPr="000515AA" w:rsidRDefault="00552E30" w:rsidP="00F605D9">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0AD3087F" w14:textId="61AD38E7" w:rsidR="00552E30" w:rsidRDefault="00552E30" w:rsidP="00F605D9">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4D6CE449" w14:textId="276650D5" w:rsidR="0050029F" w:rsidRDefault="0050029F" w:rsidP="00F605D9">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1B37BD65" w14:textId="37624A6D" w:rsidR="0050029F" w:rsidRPr="0050029F" w:rsidRDefault="0050029F" w:rsidP="00F605D9">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50CE0B24" w14:textId="6DC6EE90" w:rsidR="0050029F" w:rsidRPr="0050029F" w:rsidRDefault="0050029F" w:rsidP="00F605D9">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03BAED73" w14:textId="77777777" w:rsidR="0050029F" w:rsidRPr="0050029F" w:rsidRDefault="0050029F" w:rsidP="00F605D9">
      <w:pPr>
        <w:autoSpaceDN w:val="0"/>
        <w:spacing w:line="276" w:lineRule="auto"/>
        <w:contextualSpacing/>
        <w:jc w:val="both"/>
        <w:textAlignment w:val="baseline"/>
        <w:rPr>
          <w:rFonts w:ascii="Arial" w:eastAsia="Calibri" w:hAnsi="Arial" w:cs="Arial"/>
          <w:sz w:val="20"/>
          <w:szCs w:val="20"/>
          <w:lang w:eastAsia="en-US"/>
        </w:rPr>
      </w:pPr>
    </w:p>
    <w:p w14:paraId="5CF9B0A6" w14:textId="77777777" w:rsidR="00552E30" w:rsidRPr="000515AA" w:rsidRDefault="00552E30" w:rsidP="00552E30">
      <w:pPr>
        <w:spacing w:line="276" w:lineRule="auto"/>
        <w:jc w:val="both"/>
        <w:rPr>
          <w:rFonts w:ascii="Arial" w:hAnsi="Arial" w:cs="Arial"/>
          <w:sz w:val="20"/>
          <w:szCs w:val="20"/>
        </w:rPr>
      </w:pPr>
    </w:p>
    <w:p w14:paraId="52638045" w14:textId="2F50C40E" w:rsidR="00552E30" w:rsidRDefault="00552E30" w:rsidP="00552E30">
      <w:pPr>
        <w:jc w:val="both"/>
        <w:rPr>
          <w:rFonts w:ascii="Arial" w:hAnsi="Arial" w:cs="Arial"/>
          <w:b/>
          <w:sz w:val="20"/>
          <w:szCs w:val="20"/>
        </w:rPr>
      </w:pPr>
    </w:p>
    <w:p w14:paraId="487E1158" w14:textId="276C4904" w:rsidR="00965C97" w:rsidRDefault="00965C97" w:rsidP="00552E30">
      <w:pPr>
        <w:jc w:val="both"/>
        <w:rPr>
          <w:rFonts w:ascii="Arial" w:hAnsi="Arial" w:cs="Arial"/>
          <w:b/>
          <w:sz w:val="20"/>
          <w:szCs w:val="20"/>
        </w:rPr>
      </w:pPr>
    </w:p>
    <w:p w14:paraId="0039F573" w14:textId="7514A5FF" w:rsidR="00965C97" w:rsidRDefault="00965C97" w:rsidP="00552E30">
      <w:pPr>
        <w:jc w:val="both"/>
        <w:rPr>
          <w:rFonts w:ascii="Arial" w:hAnsi="Arial" w:cs="Arial"/>
          <w:b/>
          <w:sz w:val="20"/>
          <w:szCs w:val="20"/>
        </w:rPr>
      </w:pPr>
    </w:p>
    <w:p w14:paraId="721868A2" w14:textId="2D730EC1" w:rsidR="00965C97" w:rsidRDefault="00965C97" w:rsidP="00552E30">
      <w:pPr>
        <w:jc w:val="both"/>
        <w:rPr>
          <w:rFonts w:ascii="Arial" w:hAnsi="Arial" w:cs="Arial"/>
          <w:b/>
          <w:sz w:val="20"/>
          <w:szCs w:val="20"/>
        </w:rPr>
      </w:pPr>
    </w:p>
    <w:p w14:paraId="3209DE5A" w14:textId="3FA3ED2D" w:rsidR="00965C97" w:rsidRDefault="00965C97" w:rsidP="00552E30">
      <w:pPr>
        <w:jc w:val="both"/>
        <w:rPr>
          <w:rFonts w:ascii="Arial" w:hAnsi="Arial" w:cs="Arial"/>
          <w:b/>
          <w:sz w:val="20"/>
          <w:szCs w:val="20"/>
        </w:rPr>
      </w:pPr>
    </w:p>
    <w:p w14:paraId="0ECE9FF5" w14:textId="27DB2DDB" w:rsidR="00965C97" w:rsidRDefault="00965C97" w:rsidP="00552E30">
      <w:pPr>
        <w:jc w:val="both"/>
        <w:rPr>
          <w:rFonts w:ascii="Arial" w:hAnsi="Arial" w:cs="Arial"/>
          <w:b/>
          <w:sz w:val="20"/>
          <w:szCs w:val="20"/>
        </w:rPr>
      </w:pPr>
    </w:p>
    <w:p w14:paraId="6F018745" w14:textId="28AF5C20" w:rsidR="003B41FC" w:rsidRDefault="003B41FC" w:rsidP="00552E30">
      <w:pPr>
        <w:jc w:val="both"/>
        <w:rPr>
          <w:rFonts w:ascii="Arial" w:hAnsi="Arial" w:cs="Arial"/>
          <w:b/>
          <w:sz w:val="20"/>
          <w:szCs w:val="20"/>
        </w:rPr>
      </w:pPr>
    </w:p>
    <w:p w14:paraId="29DBC805" w14:textId="6F952208" w:rsidR="00965C97" w:rsidRDefault="00965C97" w:rsidP="00552E30">
      <w:pPr>
        <w:jc w:val="both"/>
        <w:rPr>
          <w:rFonts w:ascii="Arial" w:hAnsi="Arial" w:cs="Arial"/>
          <w:b/>
          <w:sz w:val="20"/>
          <w:szCs w:val="20"/>
        </w:rPr>
      </w:pPr>
    </w:p>
    <w:p w14:paraId="2D0E8E51" w14:textId="77777777" w:rsidR="00965C97" w:rsidRDefault="00965C97" w:rsidP="00552E30">
      <w:pPr>
        <w:jc w:val="both"/>
        <w:rPr>
          <w:rFonts w:ascii="Arial" w:hAnsi="Arial" w:cs="Arial"/>
          <w:b/>
          <w:sz w:val="20"/>
          <w:szCs w:val="20"/>
        </w:rPr>
      </w:pPr>
    </w:p>
    <w:p w14:paraId="282926EB" w14:textId="4DC6D3BF" w:rsidR="00965C97" w:rsidRDefault="00965C97" w:rsidP="00552E30">
      <w:pPr>
        <w:jc w:val="both"/>
        <w:rPr>
          <w:rFonts w:ascii="Arial" w:hAnsi="Arial" w:cs="Arial"/>
          <w:b/>
          <w:sz w:val="20"/>
          <w:szCs w:val="20"/>
        </w:rPr>
      </w:pPr>
    </w:p>
    <w:p w14:paraId="68F96300" w14:textId="77777777" w:rsidR="00965C97" w:rsidRPr="00C158D9" w:rsidRDefault="00965C97" w:rsidP="00965C97">
      <w:pPr>
        <w:pStyle w:val="rozdzia"/>
        <w:rPr>
          <w:rFonts w:ascii="Arial" w:hAnsi="Arial" w:cs="Arial"/>
          <w:b w:val="0"/>
          <w:bCs/>
          <w:color w:val="C00000"/>
        </w:rPr>
      </w:pPr>
      <w:r w:rsidRPr="00C158D9">
        <w:rPr>
          <w:rFonts w:ascii="Arial" w:hAnsi="Arial" w:cs="Arial"/>
          <w:b w:val="0"/>
          <w:bCs/>
          <w:color w:val="C00000"/>
        </w:rPr>
        <w:t>UWAGA:</w:t>
      </w:r>
    </w:p>
    <w:p w14:paraId="4257D8A2"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W przypadku Wykonawców wspólnie ubiegających się o udzielenie zamówienia wymóg złożenia</w:t>
      </w:r>
      <w:r w:rsidRPr="00C158D9">
        <w:rPr>
          <w:rFonts w:ascii="Arial" w:hAnsi="Arial" w:cs="Arial"/>
          <w:b w:val="0"/>
          <w:bCs/>
          <w:color w:val="C00000"/>
          <w:sz w:val="18"/>
          <w:u w:val="none"/>
        </w:rPr>
        <w:t xml:space="preserve"> </w:t>
      </w:r>
      <w:r w:rsidRPr="00C158D9">
        <w:rPr>
          <w:rFonts w:ascii="Arial" w:hAnsi="Arial" w:cs="Arial"/>
          <w:b w:val="0"/>
          <w:bCs/>
          <w:color w:val="C00000"/>
          <w:u w:val="none"/>
        </w:rPr>
        <w:t>niniejszego oświadczenia dotyczy każdego z wykonawców</w:t>
      </w:r>
    </w:p>
    <w:p w14:paraId="3F1E8C54"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Zamawiający zaleca przed podpisaniem, zapisanie dokumentu w formacie .pdf</w:t>
      </w:r>
    </w:p>
    <w:p w14:paraId="11FA4551"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Dokument należy wypełnić i podpisać kwalifikowalnym podpisem elektronicznym lub podpisem zaufanym lub podpisem osobistym.</w:t>
      </w:r>
    </w:p>
    <w:p w14:paraId="5FB62013" w14:textId="77777777" w:rsidR="00965C97" w:rsidRPr="000515AA" w:rsidRDefault="00965C97" w:rsidP="00552E30">
      <w:pPr>
        <w:jc w:val="both"/>
        <w:rPr>
          <w:rFonts w:ascii="Arial" w:hAnsi="Arial" w:cs="Arial"/>
          <w:b/>
          <w:sz w:val="20"/>
          <w:szCs w:val="20"/>
        </w:rPr>
      </w:pPr>
    </w:p>
    <w:p w14:paraId="4E3CBBFF" w14:textId="0E62C108" w:rsidR="00552E30" w:rsidRPr="000515AA" w:rsidRDefault="00552E30" w:rsidP="00552E30">
      <w:pPr>
        <w:jc w:val="both"/>
        <w:rPr>
          <w:rFonts w:ascii="Arial" w:hAnsi="Arial" w:cs="Arial"/>
          <w:b/>
          <w:sz w:val="20"/>
          <w:szCs w:val="20"/>
        </w:rPr>
      </w:pPr>
    </w:p>
    <w:sectPr w:rsidR="00552E30" w:rsidRPr="000515AA" w:rsidSect="0099213C">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FA3E2" w14:textId="77777777" w:rsidR="008D6C07" w:rsidRDefault="008D6C07" w:rsidP="00552E30">
      <w:r>
        <w:separator/>
      </w:r>
    </w:p>
  </w:endnote>
  <w:endnote w:type="continuationSeparator" w:id="0">
    <w:p w14:paraId="210E1FAE" w14:textId="77777777" w:rsidR="008D6C07" w:rsidRDefault="008D6C07"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F229" w14:textId="77777777" w:rsidR="008D6C07" w:rsidRDefault="008D6C07" w:rsidP="00552E30">
      <w:r>
        <w:separator/>
      </w:r>
    </w:p>
  </w:footnote>
  <w:footnote w:type="continuationSeparator" w:id="0">
    <w:p w14:paraId="180899C6" w14:textId="77777777" w:rsidR="008D6C07" w:rsidRDefault="008D6C07"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476291084">
    <w:abstractNumId w:val="0"/>
  </w:num>
  <w:num w:numId="2" w16cid:durableId="786192452">
    <w:abstractNumId w:val="1"/>
  </w:num>
  <w:num w:numId="3" w16cid:durableId="913318341">
    <w:abstractNumId w:val="9"/>
  </w:num>
  <w:num w:numId="4" w16cid:durableId="199976429">
    <w:abstractNumId w:val="19"/>
  </w:num>
  <w:num w:numId="5" w16cid:durableId="1209611661">
    <w:abstractNumId w:val="7"/>
  </w:num>
  <w:num w:numId="6" w16cid:durableId="544831777">
    <w:abstractNumId w:val="26"/>
  </w:num>
  <w:num w:numId="7" w16cid:durableId="728578134">
    <w:abstractNumId w:val="31"/>
  </w:num>
  <w:num w:numId="8" w16cid:durableId="1491629358">
    <w:abstractNumId w:val="22"/>
  </w:num>
  <w:num w:numId="9" w16cid:durableId="2059552985">
    <w:abstractNumId w:val="28"/>
  </w:num>
  <w:num w:numId="10" w16cid:durableId="1389843540">
    <w:abstractNumId w:val="23"/>
  </w:num>
  <w:num w:numId="11" w16cid:durableId="1049496180">
    <w:abstractNumId w:val="29"/>
  </w:num>
  <w:num w:numId="12" w16cid:durableId="1287346394">
    <w:abstractNumId w:val="30"/>
  </w:num>
  <w:num w:numId="13" w16cid:durableId="2145657089">
    <w:abstractNumId w:val="18"/>
  </w:num>
  <w:num w:numId="14" w16cid:durableId="857353262">
    <w:abstractNumId w:val="11"/>
  </w:num>
  <w:num w:numId="15" w16cid:durableId="1415590051">
    <w:abstractNumId w:val="5"/>
  </w:num>
  <w:num w:numId="16" w16cid:durableId="2071726339">
    <w:abstractNumId w:val="2"/>
  </w:num>
  <w:num w:numId="17" w16cid:durableId="1793017959">
    <w:abstractNumId w:val="12"/>
  </w:num>
  <w:num w:numId="18" w16cid:durableId="1132674670">
    <w:abstractNumId w:val="15"/>
  </w:num>
  <w:num w:numId="19" w16cid:durableId="2050374725">
    <w:abstractNumId w:val="14"/>
  </w:num>
  <w:num w:numId="20" w16cid:durableId="232353532">
    <w:abstractNumId w:val="27"/>
  </w:num>
  <w:num w:numId="21" w16cid:durableId="1407144344">
    <w:abstractNumId w:val="3"/>
  </w:num>
  <w:num w:numId="22" w16cid:durableId="1499272626">
    <w:abstractNumId w:val="13"/>
  </w:num>
  <w:num w:numId="23" w16cid:durableId="1356268880">
    <w:abstractNumId w:val="6"/>
  </w:num>
  <w:num w:numId="24" w16cid:durableId="324751165">
    <w:abstractNumId w:val="16"/>
  </w:num>
  <w:num w:numId="25" w16cid:durableId="145170613">
    <w:abstractNumId w:val="21"/>
  </w:num>
  <w:num w:numId="26" w16cid:durableId="516503299">
    <w:abstractNumId w:val="8"/>
  </w:num>
  <w:num w:numId="27" w16cid:durableId="63844709">
    <w:abstractNumId w:val="24"/>
  </w:num>
  <w:num w:numId="28" w16cid:durableId="327484144">
    <w:abstractNumId w:val="4"/>
  </w:num>
  <w:num w:numId="29" w16cid:durableId="1802843177">
    <w:abstractNumId w:val="20"/>
  </w:num>
  <w:num w:numId="30" w16cid:durableId="15855254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6438554">
    <w:abstractNumId w:val="25"/>
  </w:num>
  <w:num w:numId="32" w16cid:durableId="1744182294">
    <w:abstractNumId w:val="17"/>
  </w:num>
  <w:num w:numId="33" w16cid:durableId="85789078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52B5A"/>
    <w:rsid w:val="00053996"/>
    <w:rsid w:val="00060683"/>
    <w:rsid w:val="000616C1"/>
    <w:rsid w:val="000732BC"/>
    <w:rsid w:val="000751D5"/>
    <w:rsid w:val="000918C1"/>
    <w:rsid w:val="000A7D02"/>
    <w:rsid w:val="000B0D9E"/>
    <w:rsid w:val="000B7F01"/>
    <w:rsid w:val="000C7C58"/>
    <w:rsid w:val="000D137F"/>
    <w:rsid w:val="000D2416"/>
    <w:rsid w:val="000E168B"/>
    <w:rsid w:val="00122046"/>
    <w:rsid w:val="001248ED"/>
    <w:rsid w:val="0012636F"/>
    <w:rsid w:val="00132F90"/>
    <w:rsid w:val="0013489C"/>
    <w:rsid w:val="00150AAB"/>
    <w:rsid w:val="00156473"/>
    <w:rsid w:val="00160376"/>
    <w:rsid w:val="00163483"/>
    <w:rsid w:val="001653E4"/>
    <w:rsid w:val="001817BC"/>
    <w:rsid w:val="00190D7A"/>
    <w:rsid w:val="001A2236"/>
    <w:rsid w:val="001A4DBE"/>
    <w:rsid w:val="001B0198"/>
    <w:rsid w:val="001D04B7"/>
    <w:rsid w:val="0021047D"/>
    <w:rsid w:val="002154DC"/>
    <w:rsid w:val="0022527E"/>
    <w:rsid w:val="002426F5"/>
    <w:rsid w:val="00270E68"/>
    <w:rsid w:val="0027755E"/>
    <w:rsid w:val="00284AED"/>
    <w:rsid w:val="002D314B"/>
    <w:rsid w:val="002D4AAE"/>
    <w:rsid w:val="002F4DA5"/>
    <w:rsid w:val="002F4E11"/>
    <w:rsid w:val="00340E84"/>
    <w:rsid w:val="00343F6D"/>
    <w:rsid w:val="0034562C"/>
    <w:rsid w:val="00351EFD"/>
    <w:rsid w:val="003929A6"/>
    <w:rsid w:val="003948FF"/>
    <w:rsid w:val="00397A9B"/>
    <w:rsid w:val="003B05AE"/>
    <w:rsid w:val="003B41FC"/>
    <w:rsid w:val="003B536B"/>
    <w:rsid w:val="003B5371"/>
    <w:rsid w:val="003C3393"/>
    <w:rsid w:val="003F2638"/>
    <w:rsid w:val="003F6810"/>
    <w:rsid w:val="00404873"/>
    <w:rsid w:val="00404A43"/>
    <w:rsid w:val="00412ABA"/>
    <w:rsid w:val="004152D6"/>
    <w:rsid w:val="00424214"/>
    <w:rsid w:val="0045360E"/>
    <w:rsid w:val="00473C4D"/>
    <w:rsid w:val="00492111"/>
    <w:rsid w:val="004F53D9"/>
    <w:rsid w:val="0050029F"/>
    <w:rsid w:val="00514688"/>
    <w:rsid w:val="00517135"/>
    <w:rsid w:val="00517913"/>
    <w:rsid w:val="00522D03"/>
    <w:rsid w:val="0052319D"/>
    <w:rsid w:val="00527717"/>
    <w:rsid w:val="00530806"/>
    <w:rsid w:val="00532B93"/>
    <w:rsid w:val="00534925"/>
    <w:rsid w:val="00547BF5"/>
    <w:rsid w:val="0055238E"/>
    <w:rsid w:val="00552E30"/>
    <w:rsid w:val="005767E7"/>
    <w:rsid w:val="00596E06"/>
    <w:rsid w:val="005B276F"/>
    <w:rsid w:val="005D7577"/>
    <w:rsid w:val="005F2FE2"/>
    <w:rsid w:val="0060089C"/>
    <w:rsid w:val="006077B5"/>
    <w:rsid w:val="00617757"/>
    <w:rsid w:val="00632E97"/>
    <w:rsid w:val="0064397F"/>
    <w:rsid w:val="006440B4"/>
    <w:rsid w:val="00651067"/>
    <w:rsid w:val="006601D7"/>
    <w:rsid w:val="006829B1"/>
    <w:rsid w:val="006D55F9"/>
    <w:rsid w:val="006E00EB"/>
    <w:rsid w:val="006E424D"/>
    <w:rsid w:val="006F480A"/>
    <w:rsid w:val="007065A1"/>
    <w:rsid w:val="0070676B"/>
    <w:rsid w:val="00721F1A"/>
    <w:rsid w:val="007329B6"/>
    <w:rsid w:val="00736525"/>
    <w:rsid w:val="007678E2"/>
    <w:rsid w:val="007719D4"/>
    <w:rsid w:val="00772C83"/>
    <w:rsid w:val="00792815"/>
    <w:rsid w:val="007A2686"/>
    <w:rsid w:val="007F10CC"/>
    <w:rsid w:val="008030B5"/>
    <w:rsid w:val="00844B52"/>
    <w:rsid w:val="008878F7"/>
    <w:rsid w:val="008925EF"/>
    <w:rsid w:val="008A4193"/>
    <w:rsid w:val="008B1F07"/>
    <w:rsid w:val="008C54E3"/>
    <w:rsid w:val="008D6C07"/>
    <w:rsid w:val="00925A7E"/>
    <w:rsid w:val="009324E5"/>
    <w:rsid w:val="00934CF5"/>
    <w:rsid w:val="009615BE"/>
    <w:rsid w:val="00961B34"/>
    <w:rsid w:val="009625B5"/>
    <w:rsid w:val="00965C97"/>
    <w:rsid w:val="00974E7A"/>
    <w:rsid w:val="0099213C"/>
    <w:rsid w:val="009952AA"/>
    <w:rsid w:val="009A07CE"/>
    <w:rsid w:val="009E3302"/>
    <w:rsid w:val="009E50D1"/>
    <w:rsid w:val="009F39BB"/>
    <w:rsid w:val="00A17CB5"/>
    <w:rsid w:val="00A310A6"/>
    <w:rsid w:val="00A41AB5"/>
    <w:rsid w:val="00A801A5"/>
    <w:rsid w:val="00A84D9E"/>
    <w:rsid w:val="00A90AD6"/>
    <w:rsid w:val="00AA067D"/>
    <w:rsid w:val="00AD7D63"/>
    <w:rsid w:val="00AE3DEE"/>
    <w:rsid w:val="00AF68BD"/>
    <w:rsid w:val="00B01CB9"/>
    <w:rsid w:val="00B05CEF"/>
    <w:rsid w:val="00B44419"/>
    <w:rsid w:val="00B4557D"/>
    <w:rsid w:val="00B81178"/>
    <w:rsid w:val="00B82A31"/>
    <w:rsid w:val="00B979A7"/>
    <w:rsid w:val="00BA5FE1"/>
    <w:rsid w:val="00BD01BF"/>
    <w:rsid w:val="00BD0776"/>
    <w:rsid w:val="00BD105A"/>
    <w:rsid w:val="00BD3E87"/>
    <w:rsid w:val="00BE005D"/>
    <w:rsid w:val="00BF2E8B"/>
    <w:rsid w:val="00BF6E32"/>
    <w:rsid w:val="00C06130"/>
    <w:rsid w:val="00C158D9"/>
    <w:rsid w:val="00C31E34"/>
    <w:rsid w:val="00C33D13"/>
    <w:rsid w:val="00C667FE"/>
    <w:rsid w:val="00C9798B"/>
    <w:rsid w:val="00CF452F"/>
    <w:rsid w:val="00D56A7E"/>
    <w:rsid w:val="00D61008"/>
    <w:rsid w:val="00D703A1"/>
    <w:rsid w:val="00D97527"/>
    <w:rsid w:val="00DB2E6E"/>
    <w:rsid w:val="00DB4F42"/>
    <w:rsid w:val="00DC7A59"/>
    <w:rsid w:val="00DF71D7"/>
    <w:rsid w:val="00E043EF"/>
    <w:rsid w:val="00E06A80"/>
    <w:rsid w:val="00E07F78"/>
    <w:rsid w:val="00E4459F"/>
    <w:rsid w:val="00E65982"/>
    <w:rsid w:val="00E735F8"/>
    <w:rsid w:val="00E93084"/>
    <w:rsid w:val="00EA22C5"/>
    <w:rsid w:val="00EA3812"/>
    <w:rsid w:val="00EA6F8D"/>
    <w:rsid w:val="00EC2122"/>
    <w:rsid w:val="00ED6B7E"/>
    <w:rsid w:val="00EE34EB"/>
    <w:rsid w:val="00F0474D"/>
    <w:rsid w:val="00F16F6B"/>
    <w:rsid w:val="00F33F4D"/>
    <w:rsid w:val="00F37086"/>
    <w:rsid w:val="00F52F6E"/>
    <w:rsid w:val="00F54417"/>
    <w:rsid w:val="00F56EA4"/>
    <w:rsid w:val="00F605D9"/>
    <w:rsid w:val="00F668A7"/>
    <w:rsid w:val="00F71057"/>
    <w:rsid w:val="00F728DF"/>
    <w:rsid w:val="00F81DDE"/>
    <w:rsid w:val="00F86864"/>
    <w:rsid w:val="00F90547"/>
    <w:rsid w:val="00FD2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282</Words>
  <Characters>1697</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46</cp:revision>
  <cp:lastPrinted>2025-11-12T07:34:00Z</cp:lastPrinted>
  <dcterms:created xsi:type="dcterms:W3CDTF">2021-03-08T10:52:00Z</dcterms:created>
  <dcterms:modified xsi:type="dcterms:W3CDTF">2026-03-17T09:50:00Z</dcterms:modified>
</cp:coreProperties>
</file>